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5E05C" w14:textId="376E80DC" w:rsidR="0092660A" w:rsidRPr="00CD2A0B" w:rsidRDefault="00CD2A0B" w:rsidP="00CD2A0B">
      <w:pPr>
        <w:spacing w:line="20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>Austin Fellows</w:t>
      </w:r>
    </w:p>
    <w:p w14:paraId="07ACFB66" w14:textId="255248EC" w:rsidR="0092660A" w:rsidRPr="00CD2A0B" w:rsidRDefault="00CD2A0B">
      <w:pPr>
        <w:spacing w:line="240" w:lineRule="exact"/>
        <w:ind w:left="3184" w:right="3191"/>
        <w:jc w:val="center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>630 East Prospect</w:t>
      </w:r>
      <w:r w:rsidRPr="00CD2A0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spacing w:val="-16"/>
          <w:sz w:val="22"/>
          <w:szCs w:val="22"/>
        </w:rPr>
        <w:t>A</w:t>
      </w:r>
      <w:r w:rsidRPr="00CD2A0B">
        <w:rPr>
          <w:rFonts w:asciiTheme="minorHAnsi" w:hAnsiTheme="minorHAnsi" w:cstheme="minorHAnsi"/>
          <w:sz w:val="22"/>
          <w:szCs w:val="22"/>
        </w:rPr>
        <w:t xml:space="preserve">venue, State College </w:t>
      </w:r>
      <w:r w:rsidRPr="00CD2A0B">
        <w:rPr>
          <w:rFonts w:asciiTheme="minorHAnsi" w:hAnsiTheme="minorHAnsi" w:cstheme="minorHAnsi"/>
          <w:spacing w:val="-20"/>
          <w:sz w:val="22"/>
          <w:szCs w:val="22"/>
        </w:rPr>
        <w:t>P</w:t>
      </w:r>
      <w:r w:rsidRPr="00CD2A0B">
        <w:rPr>
          <w:rFonts w:asciiTheme="minorHAnsi" w:hAnsiTheme="minorHAnsi" w:cstheme="minorHAnsi"/>
          <w:sz w:val="22"/>
          <w:szCs w:val="22"/>
        </w:rPr>
        <w:t>A, 16801</w:t>
      </w:r>
    </w:p>
    <w:p w14:paraId="60C446C5" w14:textId="236B5E71" w:rsidR="00CD2A0B" w:rsidRPr="00CD2A0B" w:rsidRDefault="00CD2A0B">
      <w:pPr>
        <w:spacing w:line="240" w:lineRule="exact"/>
        <w:ind w:left="3184" w:right="3191"/>
        <w:jc w:val="center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>austin@gmail.com</w:t>
      </w:r>
    </w:p>
    <w:p w14:paraId="2106BE9F" w14:textId="77777777" w:rsidR="0092660A" w:rsidRPr="00CD2A0B" w:rsidRDefault="009266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CB97A8" w14:textId="43850052" w:rsidR="0092660A" w:rsidRPr="00CD2A0B" w:rsidRDefault="00CD2A0B" w:rsidP="00CD2A0B">
      <w:pPr>
        <w:spacing w:before="33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PROFESSIONAL</w:t>
      </w:r>
      <w:r w:rsidRPr="00CD2A0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0F85BCDC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 xml:space="preserve">The Daily Collegian                                                                                                                               </w:t>
      </w:r>
      <w:r w:rsidRPr="00CD2A0B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December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2015 - P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D2A0B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18AAF993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>S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tudent </w:t>
      </w:r>
      <w:r w:rsidRPr="00CD2A0B">
        <w:rPr>
          <w:rFonts w:asciiTheme="minorHAnsi" w:hAnsiTheme="minorHAnsi" w:cstheme="minorHAnsi"/>
          <w:i/>
          <w:spacing w:val="-16"/>
          <w:sz w:val="22"/>
          <w:szCs w:val="22"/>
        </w:rPr>
        <w:t>V</w:t>
      </w:r>
      <w:r w:rsidRPr="00CD2A0B">
        <w:rPr>
          <w:rFonts w:asciiTheme="minorHAnsi" w:hAnsiTheme="minorHAnsi" w:cstheme="minorHAnsi"/>
          <w:i/>
          <w:sz w:val="22"/>
          <w:szCs w:val="22"/>
        </w:rPr>
        <w:t>isual Journalist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CD2A0B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University Park, </w:t>
      </w:r>
      <w:r w:rsidRPr="00CD2A0B">
        <w:rPr>
          <w:rFonts w:asciiTheme="minorHAnsi" w:hAnsiTheme="minorHAnsi" w:cstheme="minorHAnsi"/>
          <w:i/>
          <w:spacing w:val="-27"/>
          <w:sz w:val="22"/>
          <w:szCs w:val="22"/>
        </w:rPr>
        <w:t>P</w:t>
      </w:r>
      <w:r w:rsidRPr="00CD2A0B">
        <w:rPr>
          <w:rFonts w:asciiTheme="minorHAnsi" w:hAnsiTheme="minorHAnsi" w:cstheme="minorHAnsi"/>
          <w:i/>
          <w:sz w:val="22"/>
          <w:szCs w:val="22"/>
        </w:rPr>
        <w:t>A</w:t>
      </w:r>
    </w:p>
    <w:p w14:paraId="723531F9" w14:textId="77777777" w:rsidR="0092660A" w:rsidRPr="00CD2A0B" w:rsidRDefault="0092660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DCB18C9" w14:textId="77777777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National P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D2A0B">
        <w:rPr>
          <w:rFonts w:asciiTheme="minorHAnsi" w:hAnsiTheme="minorHAnsi" w:cstheme="minorHAnsi"/>
          <w:b/>
          <w:sz w:val="22"/>
          <w:szCs w:val="22"/>
        </w:rPr>
        <w:t>ess Photographers</w:t>
      </w:r>
      <w:r w:rsidRPr="00CD2A0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 xml:space="preserve">Association                                                               </w:t>
      </w:r>
      <w:r w:rsidRPr="00CD2A0B">
        <w:rPr>
          <w:rFonts w:asciiTheme="minorHAnsi" w:hAnsiTheme="minorHAnsi" w:cstheme="minorHAnsi"/>
          <w:b/>
          <w:sz w:val="22"/>
          <w:szCs w:val="22"/>
        </w:rPr>
        <w:t xml:space="preserve">                           </w:t>
      </w:r>
      <w:r w:rsidRPr="00CD2A0B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December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2015 - P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D2A0B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7382D69F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>Region Th</w:t>
      </w:r>
      <w:r w:rsidRPr="00CD2A0B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ee Social Media Chair                                                                                                                                      </w:t>
      </w:r>
      <w:r w:rsidRPr="00CD2A0B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z w:val="22"/>
          <w:szCs w:val="22"/>
        </w:rPr>
        <w:t>Iselin, NJ</w:t>
      </w:r>
    </w:p>
    <w:p w14:paraId="7D70787C" w14:textId="77777777" w:rsidR="0092660A" w:rsidRPr="00CD2A0B" w:rsidRDefault="0092660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ECB2E72" w14:textId="77777777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John Curley Center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for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Sports Journalism</w:t>
      </w:r>
    </w:p>
    <w:p w14:paraId="33C1BFEE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>Rio 2016 Paralympics -</w:t>
      </w:r>
      <w:r w:rsidRPr="00CD2A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z w:val="22"/>
          <w:szCs w:val="22"/>
        </w:rPr>
        <w:t>Associated P</w:t>
      </w:r>
      <w:r w:rsidRPr="00CD2A0B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ess </w:t>
      </w:r>
      <w:r w:rsidRPr="00CD2A0B">
        <w:rPr>
          <w:rFonts w:asciiTheme="minorHAnsi" w:hAnsiTheme="minorHAnsi" w:cstheme="minorHAnsi"/>
          <w:i/>
          <w:spacing w:val="-16"/>
          <w:sz w:val="22"/>
          <w:szCs w:val="22"/>
        </w:rPr>
        <w:t>V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isual Journalist                                                                                   </w:t>
      </w:r>
      <w:r w:rsidRPr="00CD2A0B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September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2016</w:t>
      </w:r>
    </w:p>
    <w:p w14:paraId="2AECD23F" w14:textId="77777777" w:rsidR="0092660A" w:rsidRPr="00CD2A0B" w:rsidRDefault="00CD2A0B">
      <w:pPr>
        <w:spacing w:line="220" w:lineRule="exact"/>
        <w:ind w:right="151"/>
        <w:jc w:val="right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>Rio de Janei</w:t>
      </w:r>
      <w:r w:rsidRPr="00CD2A0B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CD2A0B">
        <w:rPr>
          <w:rFonts w:asciiTheme="minorHAnsi" w:hAnsiTheme="minorHAnsi" w:cstheme="minorHAnsi"/>
          <w:i/>
          <w:sz w:val="22"/>
          <w:szCs w:val="22"/>
        </w:rPr>
        <w:t>o, Brazil</w:t>
      </w:r>
    </w:p>
    <w:p w14:paraId="5A4A8AFC" w14:textId="77777777" w:rsidR="0092660A" w:rsidRPr="00CD2A0B" w:rsidRDefault="0092660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78C2C60D" w14:textId="77777777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>Penn State Baseball in Cuba - Pennsylvania News Media</w:t>
      </w:r>
      <w:r w:rsidRPr="00CD2A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Association </w:t>
      </w:r>
      <w:r w:rsidRPr="00CD2A0B">
        <w:rPr>
          <w:rFonts w:asciiTheme="minorHAnsi" w:hAnsiTheme="minorHAnsi" w:cstheme="minorHAnsi"/>
          <w:i/>
          <w:spacing w:val="-16"/>
          <w:sz w:val="22"/>
          <w:szCs w:val="22"/>
        </w:rPr>
        <w:t>V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isual Journalist                                     </w:t>
      </w:r>
      <w:r w:rsidRPr="00CD2A0B">
        <w:rPr>
          <w:rFonts w:asciiTheme="minorHAnsi" w:hAnsiTheme="minorHAnsi" w:cstheme="minorHAnsi"/>
          <w:i/>
          <w:spacing w:val="4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November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2015</w:t>
      </w:r>
    </w:p>
    <w:p w14:paraId="6334DF20" w14:textId="77777777" w:rsidR="0092660A" w:rsidRPr="00CD2A0B" w:rsidRDefault="00CD2A0B">
      <w:pPr>
        <w:spacing w:line="220" w:lineRule="exact"/>
        <w:ind w:right="158"/>
        <w:jc w:val="right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>Havana, Cuba</w:t>
      </w:r>
    </w:p>
    <w:p w14:paraId="7E60B8F2" w14:textId="77777777" w:rsidR="0092660A" w:rsidRPr="00CD2A0B" w:rsidRDefault="0092660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FA41273" w14:textId="77777777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The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pacing w:val="-19"/>
          <w:sz w:val="22"/>
          <w:szCs w:val="22"/>
        </w:rPr>
        <w:t>T</w:t>
      </w:r>
      <w:r w:rsidRPr="00CD2A0B">
        <w:rPr>
          <w:rFonts w:asciiTheme="minorHAnsi" w:hAnsiTheme="minorHAnsi" w:cstheme="minorHAnsi"/>
          <w:b/>
          <w:sz w:val="22"/>
          <w:szCs w:val="22"/>
        </w:rPr>
        <w:t>oledo Blade</w:t>
      </w:r>
      <w:r w:rsidRPr="00CD2A0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CD2A0B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May 2016 -</w:t>
      </w:r>
      <w:r w:rsidRPr="00CD2A0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August 2016</w:t>
      </w:r>
    </w:p>
    <w:p w14:paraId="3464AD67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 xml:space="preserve">Summer Photography Intern                                                                           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</w:t>
      </w:r>
      <w:r w:rsidRPr="00CD2A0B">
        <w:rPr>
          <w:rFonts w:asciiTheme="minorHAnsi" w:hAnsiTheme="minorHAnsi" w:cstheme="minorHAnsi"/>
          <w:i/>
          <w:spacing w:val="43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pacing w:val="-19"/>
          <w:sz w:val="22"/>
          <w:szCs w:val="22"/>
        </w:rPr>
        <w:t>T</w:t>
      </w:r>
      <w:r w:rsidRPr="00CD2A0B">
        <w:rPr>
          <w:rFonts w:asciiTheme="minorHAnsi" w:hAnsiTheme="minorHAnsi" w:cstheme="minorHAnsi"/>
          <w:i/>
          <w:sz w:val="22"/>
          <w:szCs w:val="22"/>
        </w:rPr>
        <w:t>oledo, OH</w:t>
      </w:r>
    </w:p>
    <w:p w14:paraId="155D2A47" w14:textId="77777777" w:rsidR="0092660A" w:rsidRPr="00CD2A0B" w:rsidRDefault="0092660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22BA1D0" w14:textId="77777777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The Pennsylvania State University</w:t>
      </w:r>
    </w:p>
    <w:p w14:paraId="4EEB6EFF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>Agricultu</w:t>
      </w:r>
      <w:r w:rsidRPr="00CD2A0B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CD2A0B">
        <w:rPr>
          <w:rFonts w:asciiTheme="minorHAnsi" w:hAnsiTheme="minorHAnsi" w:cstheme="minorHAnsi"/>
          <w:i/>
          <w:sz w:val="22"/>
          <w:szCs w:val="22"/>
        </w:rPr>
        <w:t>e Sciences Department of Ent</w:t>
      </w:r>
      <w:r w:rsidRPr="00CD2A0B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CD2A0B">
        <w:rPr>
          <w:rFonts w:asciiTheme="minorHAnsi" w:hAnsiTheme="minorHAnsi" w:cstheme="minorHAnsi"/>
          <w:i/>
          <w:sz w:val="22"/>
          <w:szCs w:val="22"/>
        </w:rPr>
        <w:t>ep</w:t>
      </w:r>
      <w:r w:rsidRPr="00CD2A0B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CD2A0B">
        <w:rPr>
          <w:rFonts w:asciiTheme="minorHAnsi" w:hAnsiTheme="minorHAnsi" w:cstheme="minorHAnsi"/>
          <w:i/>
          <w:sz w:val="22"/>
          <w:szCs w:val="22"/>
        </w:rPr>
        <w:t>eneurship and Innovation Intern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</w:t>
      </w:r>
      <w:r w:rsidRPr="00CD2A0B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September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2016 - P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D2A0B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390DFC96" w14:textId="77777777" w:rsidR="0092660A" w:rsidRPr="00CD2A0B" w:rsidRDefault="0092660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89FD910" w14:textId="77777777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 xml:space="preserve">Office of Social Media News and Media Relations Intern                                                              </w:t>
      </w:r>
      <w:r w:rsidRPr="00CD2A0B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August 2014 - December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2015</w:t>
      </w:r>
    </w:p>
    <w:p w14:paraId="57571B18" w14:textId="77777777" w:rsidR="0092660A" w:rsidRPr="00CD2A0B" w:rsidRDefault="0092660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43B75138" w14:textId="77777777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 xml:space="preserve">Penn State News Photographer                 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</w:t>
      </w:r>
      <w:r w:rsidRPr="00CD2A0B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August 2014 - December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2015</w:t>
      </w:r>
    </w:p>
    <w:p w14:paraId="6AB3A197" w14:textId="77777777" w:rsidR="0092660A" w:rsidRPr="00CD2A0B" w:rsidRDefault="0092660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084B0C4E" w14:textId="77777777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 xml:space="preserve">Strategic Communications Marketing Intern                                                                                       </w:t>
      </w:r>
      <w:r w:rsidRPr="00CD2A0B">
        <w:rPr>
          <w:rFonts w:asciiTheme="minorHAnsi" w:hAnsiTheme="minorHAnsi" w:cstheme="minorHAnsi"/>
          <w:b/>
          <w:sz w:val="22"/>
          <w:szCs w:val="22"/>
        </w:rPr>
        <w:t>January 2014</w:t>
      </w:r>
      <w:r w:rsidRPr="00CD2A0B">
        <w:rPr>
          <w:rFonts w:asciiTheme="minorHAnsi" w:hAnsiTheme="minorHAnsi" w:cstheme="minorHAnsi"/>
          <w:b/>
          <w:sz w:val="22"/>
          <w:szCs w:val="22"/>
        </w:rPr>
        <w:t xml:space="preserve"> -</w:t>
      </w:r>
      <w:r w:rsidRPr="00CD2A0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August 2014</w:t>
      </w:r>
    </w:p>
    <w:p w14:paraId="4223B5C5" w14:textId="77777777" w:rsidR="0092660A" w:rsidRPr="00CD2A0B" w:rsidRDefault="0092660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6F013190" w14:textId="77777777" w:rsidR="0092660A" w:rsidRPr="00CD2A0B" w:rsidRDefault="009266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D749D7" w14:textId="606A1791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EDUC</w:t>
      </w:r>
      <w:r w:rsidRPr="00CD2A0B">
        <w:rPr>
          <w:rFonts w:asciiTheme="minorHAnsi" w:hAnsiTheme="minorHAnsi" w:cstheme="minorHAnsi"/>
          <w:b/>
          <w:spacing w:val="-16"/>
          <w:sz w:val="22"/>
          <w:szCs w:val="22"/>
        </w:rPr>
        <w:t>A</w:t>
      </w:r>
      <w:r w:rsidRPr="00CD2A0B">
        <w:rPr>
          <w:rFonts w:asciiTheme="minorHAnsi" w:hAnsiTheme="minorHAnsi" w:cstheme="minorHAnsi"/>
          <w:b/>
          <w:sz w:val="22"/>
          <w:szCs w:val="22"/>
        </w:rPr>
        <w:t>TION</w:t>
      </w:r>
    </w:p>
    <w:p w14:paraId="2D387F91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The Pennsylvania State University</w:t>
      </w:r>
      <w:r w:rsidRPr="00CD2A0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Pr="00CD2A0B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Class of May 2017</w:t>
      </w:r>
    </w:p>
    <w:p w14:paraId="6B82BBEF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 xml:space="preserve">Communications                                                                                                             </w:t>
      </w:r>
      <w:r w:rsidRPr="00CD2A0B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CD2A0B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University Park, </w:t>
      </w:r>
      <w:r w:rsidRPr="00CD2A0B">
        <w:rPr>
          <w:rFonts w:asciiTheme="minorHAnsi" w:hAnsiTheme="minorHAnsi" w:cstheme="minorHAnsi"/>
          <w:i/>
          <w:spacing w:val="-27"/>
          <w:sz w:val="22"/>
          <w:szCs w:val="22"/>
        </w:rPr>
        <w:t>P</w:t>
      </w:r>
      <w:r w:rsidRPr="00CD2A0B">
        <w:rPr>
          <w:rFonts w:asciiTheme="minorHAnsi" w:hAnsiTheme="minorHAnsi" w:cstheme="minorHAnsi"/>
          <w:i/>
          <w:sz w:val="22"/>
          <w:szCs w:val="22"/>
        </w:rPr>
        <w:t>A</w:t>
      </w:r>
    </w:p>
    <w:p w14:paraId="1170ACFF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>Major: Bachelor of</w:t>
      </w:r>
      <w:r w:rsidRPr="00CD2A0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sz w:val="22"/>
          <w:szCs w:val="22"/>
        </w:rPr>
        <w:t>Arts in Journalism (</w:t>
      </w:r>
      <w:r w:rsidRPr="00CD2A0B">
        <w:rPr>
          <w:rFonts w:asciiTheme="minorHAnsi" w:hAnsiTheme="minorHAnsi" w:cstheme="minorHAnsi"/>
          <w:spacing w:val="-13"/>
          <w:sz w:val="22"/>
          <w:szCs w:val="22"/>
        </w:rPr>
        <w:t>V</w:t>
      </w:r>
      <w:r w:rsidRPr="00CD2A0B">
        <w:rPr>
          <w:rFonts w:asciiTheme="minorHAnsi" w:hAnsiTheme="minorHAnsi" w:cstheme="minorHAnsi"/>
          <w:sz w:val="22"/>
          <w:szCs w:val="22"/>
        </w:rPr>
        <w:t>isual)</w:t>
      </w:r>
    </w:p>
    <w:p w14:paraId="2AA97F24" w14:textId="77777777" w:rsidR="0092660A" w:rsidRPr="00CD2A0B" w:rsidRDefault="00CD2A0B">
      <w:pPr>
        <w:spacing w:before="38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>Minor: Business</w:t>
      </w:r>
    </w:p>
    <w:p w14:paraId="437F4D03" w14:textId="77777777" w:rsidR="0092660A" w:rsidRPr="00CD2A0B" w:rsidRDefault="0092660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5BA4A21" w14:textId="6116F4FC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LEADERSHIP</w:t>
      </w:r>
    </w:p>
    <w:p w14:paraId="56BA85E4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Penn State Northern P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D2A0B">
        <w:rPr>
          <w:rFonts w:asciiTheme="minorHAnsi" w:hAnsiTheme="minorHAnsi" w:cstheme="minorHAnsi"/>
          <w:b/>
          <w:sz w:val="22"/>
          <w:szCs w:val="22"/>
        </w:rPr>
        <w:t>ess Photographers</w:t>
      </w:r>
      <w:r w:rsidRPr="00CD2A0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Association Chapter</w:t>
      </w:r>
      <w:r w:rsidRPr="00CD2A0B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</w:t>
      </w:r>
      <w:r w:rsidRPr="00CD2A0B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December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2015 - P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D2A0B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4CAF549E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>P</w:t>
      </w:r>
      <w:r w:rsidRPr="00CD2A0B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esident                                                                                                                                                          </w:t>
      </w:r>
      <w:r w:rsidRPr="00CD2A0B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z w:val="22"/>
          <w:szCs w:val="22"/>
        </w:rPr>
        <w:t>University Park,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pacing w:val="-27"/>
          <w:sz w:val="22"/>
          <w:szCs w:val="22"/>
        </w:rPr>
        <w:t>P</w:t>
      </w:r>
      <w:r w:rsidRPr="00CD2A0B">
        <w:rPr>
          <w:rFonts w:asciiTheme="minorHAnsi" w:hAnsiTheme="minorHAnsi" w:cstheme="minorHAnsi"/>
          <w:i/>
          <w:sz w:val="22"/>
          <w:szCs w:val="22"/>
        </w:rPr>
        <w:t>A</w:t>
      </w:r>
    </w:p>
    <w:p w14:paraId="7D4E149A" w14:textId="77777777" w:rsidR="0092660A" w:rsidRPr="00CD2A0B" w:rsidRDefault="0092660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77944AB" w14:textId="77777777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Students Consulting for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Non-P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D2A0B">
        <w:rPr>
          <w:rFonts w:asciiTheme="minorHAnsi" w:hAnsiTheme="minorHAnsi" w:cstheme="minorHAnsi"/>
          <w:b/>
          <w:sz w:val="22"/>
          <w:szCs w:val="22"/>
        </w:rPr>
        <w:t xml:space="preserve">ofit Organizations                                                                                                   </w:t>
      </w:r>
      <w:r w:rsidRPr="00CD2A0B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June 2014</w:t>
      </w:r>
    </w:p>
    <w:p w14:paraId="424C1D2D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>ACES North</w:t>
      </w:r>
      <w:r w:rsidRPr="00CD2A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z w:val="22"/>
          <w:szCs w:val="22"/>
        </w:rPr>
        <w:t>America Externship</w:t>
      </w:r>
      <w:r w:rsidRPr="00CD2A0B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</w:t>
      </w:r>
      <w:r w:rsidRPr="00CD2A0B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z w:val="22"/>
          <w:szCs w:val="22"/>
        </w:rPr>
        <w:t>Dominican Republic</w:t>
      </w:r>
    </w:p>
    <w:p w14:paraId="7D082501" w14:textId="77777777" w:rsidR="0092660A" w:rsidRPr="00CD2A0B" w:rsidRDefault="0092660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3C809984" w14:textId="77777777" w:rsidR="0092660A" w:rsidRPr="00CD2A0B" w:rsidRDefault="009266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8E2410" w14:textId="48C1432F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pacing w:val="-23"/>
          <w:sz w:val="22"/>
          <w:szCs w:val="22"/>
        </w:rPr>
        <w:t>AW</w:t>
      </w:r>
      <w:r w:rsidRPr="00CD2A0B">
        <w:rPr>
          <w:rFonts w:asciiTheme="minorHAnsi" w:hAnsiTheme="minorHAnsi" w:cstheme="minorHAnsi"/>
          <w:b/>
          <w:sz w:val="22"/>
          <w:szCs w:val="22"/>
        </w:rPr>
        <w:t>ARDS</w:t>
      </w:r>
    </w:p>
    <w:p w14:paraId="640A3BBF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>Student Keystone P</w:t>
      </w:r>
      <w:r w:rsidRPr="00CD2A0B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CD2A0B">
        <w:rPr>
          <w:rFonts w:asciiTheme="minorHAnsi" w:hAnsiTheme="minorHAnsi" w:cstheme="minorHAnsi"/>
          <w:i/>
          <w:sz w:val="22"/>
          <w:szCs w:val="22"/>
        </w:rPr>
        <w:t>ess</w:t>
      </w:r>
      <w:r w:rsidRPr="00CD2A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pacing w:val="-12"/>
          <w:sz w:val="22"/>
          <w:szCs w:val="22"/>
        </w:rPr>
        <w:t>A</w:t>
      </w:r>
      <w:r w:rsidRPr="00CD2A0B">
        <w:rPr>
          <w:rFonts w:asciiTheme="minorHAnsi" w:hAnsiTheme="minorHAnsi" w:cstheme="minorHAnsi"/>
          <w:i/>
          <w:sz w:val="22"/>
          <w:szCs w:val="22"/>
        </w:rPr>
        <w:t>wa</w:t>
      </w:r>
      <w:r w:rsidRPr="00CD2A0B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CD2A0B">
        <w:rPr>
          <w:rFonts w:asciiTheme="minorHAnsi" w:hAnsiTheme="minorHAnsi" w:cstheme="minorHAnsi"/>
          <w:i/>
          <w:sz w:val="22"/>
          <w:szCs w:val="22"/>
        </w:rPr>
        <w:t>ds</w:t>
      </w:r>
    </w:p>
    <w:p w14:paraId="77A30897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position w:val="-1"/>
          <w:sz w:val="22"/>
          <w:szCs w:val="22"/>
        </w:rPr>
        <w:t>•</w:t>
      </w:r>
      <w:r w:rsidRPr="00CD2A0B">
        <w:rPr>
          <w:rFonts w:asciiTheme="minorHAnsi" w:hAnsiTheme="minorHAnsi" w:cstheme="minorHAnsi"/>
          <w:b/>
          <w:spacing w:val="48"/>
          <w:position w:val="-1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position w:val="1"/>
          <w:sz w:val="22"/>
          <w:szCs w:val="22"/>
        </w:rPr>
        <w:t>2016 Sports Photo - First Place</w:t>
      </w:r>
    </w:p>
    <w:p w14:paraId="448D92E0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•</w:t>
      </w:r>
      <w:r w:rsidRPr="00CD2A0B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position w:val="2"/>
          <w:sz w:val="22"/>
          <w:szCs w:val="22"/>
        </w:rPr>
        <w:t xml:space="preserve">2016 Feature Photo- First and Second </w:t>
      </w:r>
      <w:r w:rsidRPr="00CD2A0B">
        <w:rPr>
          <w:rFonts w:asciiTheme="minorHAnsi" w:hAnsiTheme="minorHAnsi" w:cstheme="minorHAnsi"/>
          <w:position w:val="2"/>
          <w:sz w:val="22"/>
          <w:szCs w:val="22"/>
        </w:rPr>
        <w:t>Place</w:t>
      </w:r>
    </w:p>
    <w:p w14:paraId="06486555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•</w:t>
      </w:r>
      <w:r w:rsidRPr="00CD2A0B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position w:val="2"/>
          <w:sz w:val="22"/>
          <w:szCs w:val="22"/>
        </w:rPr>
        <w:t>2016 Photo Story - Honorable Mention</w:t>
      </w:r>
    </w:p>
    <w:p w14:paraId="22642C12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•</w:t>
      </w:r>
      <w:r w:rsidRPr="00CD2A0B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position w:val="2"/>
          <w:sz w:val="22"/>
          <w:szCs w:val="22"/>
        </w:rPr>
        <w:t>2017 News Photo- First Place</w:t>
      </w:r>
    </w:p>
    <w:p w14:paraId="77FB7F3C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•</w:t>
      </w:r>
      <w:r w:rsidRPr="00CD2A0B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position w:val="2"/>
          <w:sz w:val="22"/>
          <w:szCs w:val="22"/>
        </w:rPr>
        <w:t>2017 Photo Story - Honorable Mention</w:t>
      </w:r>
    </w:p>
    <w:p w14:paraId="064D12B1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>National P</w:t>
      </w:r>
      <w:r w:rsidRPr="00CD2A0B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CD2A0B">
        <w:rPr>
          <w:rFonts w:asciiTheme="minorHAnsi" w:hAnsiTheme="minorHAnsi" w:cstheme="minorHAnsi"/>
          <w:i/>
          <w:sz w:val="22"/>
          <w:szCs w:val="22"/>
        </w:rPr>
        <w:t>ess Photographers</w:t>
      </w:r>
      <w:r w:rsidRPr="00CD2A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z w:val="22"/>
          <w:szCs w:val="22"/>
        </w:rPr>
        <w:t>Association Northern Short Course</w:t>
      </w:r>
      <w:r w:rsidRPr="00CD2A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pacing w:val="-12"/>
          <w:sz w:val="22"/>
          <w:szCs w:val="22"/>
        </w:rPr>
        <w:t>A</w:t>
      </w:r>
      <w:r w:rsidRPr="00CD2A0B">
        <w:rPr>
          <w:rFonts w:asciiTheme="minorHAnsi" w:hAnsiTheme="minorHAnsi" w:cstheme="minorHAnsi"/>
          <w:i/>
          <w:sz w:val="22"/>
          <w:szCs w:val="22"/>
        </w:rPr>
        <w:t>wa</w:t>
      </w:r>
      <w:r w:rsidRPr="00CD2A0B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CD2A0B">
        <w:rPr>
          <w:rFonts w:asciiTheme="minorHAnsi" w:hAnsiTheme="minorHAnsi" w:cstheme="minorHAnsi"/>
          <w:i/>
          <w:sz w:val="22"/>
          <w:szCs w:val="22"/>
        </w:rPr>
        <w:t>ds</w:t>
      </w:r>
    </w:p>
    <w:p w14:paraId="55D2C75F" w14:textId="77777777" w:rsidR="0092660A" w:rsidRPr="00CD2A0B" w:rsidRDefault="00CD2A0B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•</w:t>
      </w:r>
      <w:r w:rsidRPr="00CD2A0B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position w:val="2"/>
          <w:sz w:val="22"/>
          <w:szCs w:val="22"/>
        </w:rPr>
        <w:t>2016 Daily Multimedia - Individual, Honorable Mention</w:t>
      </w:r>
    </w:p>
    <w:p w14:paraId="123774C3" w14:textId="77777777" w:rsidR="0092660A" w:rsidRPr="00CD2A0B" w:rsidRDefault="0092660A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748709DE" w14:textId="77777777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WORKSHOP</w:t>
      </w:r>
      <w:r w:rsidRPr="00CD2A0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DEVELOPMENT</w:t>
      </w:r>
    </w:p>
    <w:p w14:paraId="7B929037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i/>
          <w:sz w:val="22"/>
          <w:szCs w:val="22"/>
        </w:rPr>
        <w:t>NP</w:t>
      </w:r>
      <w:r w:rsidRPr="00CD2A0B">
        <w:rPr>
          <w:rFonts w:asciiTheme="minorHAnsi" w:hAnsiTheme="minorHAnsi" w:cstheme="minorHAnsi"/>
          <w:i/>
          <w:spacing w:val="-28"/>
          <w:sz w:val="22"/>
          <w:szCs w:val="22"/>
        </w:rPr>
        <w:t>P</w:t>
      </w:r>
      <w:r w:rsidRPr="00CD2A0B">
        <w:rPr>
          <w:rFonts w:asciiTheme="minorHAnsi" w:hAnsiTheme="minorHAnsi" w:cstheme="minorHAnsi"/>
          <w:i/>
          <w:sz w:val="22"/>
          <w:szCs w:val="22"/>
        </w:rPr>
        <w:t>A</w:t>
      </w:r>
      <w:r w:rsidRPr="00CD2A0B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i/>
          <w:sz w:val="22"/>
          <w:szCs w:val="22"/>
        </w:rPr>
        <w:t>Northern Short Course</w:t>
      </w:r>
    </w:p>
    <w:p w14:paraId="40B396E0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position w:val="-1"/>
          <w:sz w:val="22"/>
          <w:szCs w:val="22"/>
        </w:rPr>
        <w:t>•</w:t>
      </w:r>
      <w:r w:rsidRPr="00CD2A0B">
        <w:rPr>
          <w:rFonts w:asciiTheme="minorHAnsi" w:hAnsiTheme="minorHAnsi" w:cstheme="minorHAnsi"/>
          <w:b/>
          <w:spacing w:val="48"/>
          <w:position w:val="-1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position w:val="1"/>
          <w:sz w:val="22"/>
          <w:szCs w:val="22"/>
        </w:rPr>
        <w:t>2015 student participant</w:t>
      </w:r>
    </w:p>
    <w:p w14:paraId="44AFE3D2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  <w:sectPr w:rsidR="0092660A" w:rsidRPr="00CD2A0B">
          <w:pgSz w:w="12240" w:h="15840"/>
          <w:pgMar w:top="880" w:right="620" w:bottom="280" w:left="620" w:header="720" w:footer="720" w:gutter="0"/>
          <w:cols w:space="720"/>
        </w:sectPr>
      </w:pPr>
      <w:r w:rsidRPr="00CD2A0B">
        <w:rPr>
          <w:rFonts w:asciiTheme="minorHAnsi" w:hAnsiTheme="minorHAnsi" w:cstheme="minorHAnsi"/>
          <w:sz w:val="22"/>
          <w:szCs w:val="22"/>
        </w:rPr>
        <w:t>•</w:t>
      </w:r>
      <w:r w:rsidRPr="00CD2A0B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position w:val="2"/>
          <w:sz w:val="22"/>
          <w:szCs w:val="22"/>
        </w:rPr>
        <w:t>2016 student volunteer and participant</w:t>
      </w:r>
    </w:p>
    <w:p w14:paraId="2AC3BDF7" w14:textId="77777777" w:rsidR="0092660A" w:rsidRPr="00CD2A0B" w:rsidRDefault="00CD2A0B">
      <w:pPr>
        <w:spacing w:before="64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lastRenderedPageBreak/>
        <w:pict w14:anchorId="0DA27C64">
          <v:group id="_x0000_s1026" style="position:absolute;left:0;text-align:left;margin-left:36pt;margin-top:141.6pt;width:540pt;height:0;z-index:-251656704;mso-position-horizontal-relative:page;mso-position-vertical-relative:page" coordorigin="720,2832" coordsize="10800,0">
            <v:shape id="_x0000_s1027" style="position:absolute;left:720;top:2832;width:10800;height:0" coordorigin="720,2832" coordsize="10800,0" path="m720,2832r10800,e" filled="f" strokeweight="1pt">
              <v:path arrowok="t"/>
            </v:shape>
            <w10:wrap anchorx="page" anchory="page"/>
          </v:group>
        </w:pict>
      </w:r>
      <w:r w:rsidRPr="00CD2A0B">
        <w:rPr>
          <w:rFonts w:asciiTheme="minorHAnsi" w:hAnsiTheme="minorHAnsi" w:cstheme="minorHAnsi"/>
          <w:b/>
          <w:sz w:val="22"/>
          <w:szCs w:val="22"/>
        </w:rPr>
        <w:t>SKILLS &amp;</w:t>
      </w:r>
      <w:r w:rsidRPr="00CD2A0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ABILITIES</w:t>
      </w:r>
    </w:p>
    <w:p w14:paraId="325B7BEE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>A</w:t>
      </w:r>
      <w:r w:rsidRPr="00CD2A0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sz w:val="22"/>
          <w:szCs w:val="22"/>
        </w:rPr>
        <w:t xml:space="preserve">disciplined work ethic to work hard to find, produce and publish compelling visual content while on a </w:t>
      </w:r>
      <w:r w:rsidRPr="00CD2A0B">
        <w:rPr>
          <w:rFonts w:asciiTheme="minorHAnsi" w:hAnsiTheme="minorHAnsi" w:cstheme="minorHAnsi"/>
          <w:sz w:val="22"/>
          <w:szCs w:val="22"/>
        </w:rPr>
        <w:t>deadline and under</w:t>
      </w:r>
    </w:p>
    <w:p w14:paraId="7AAE3312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>pressure, with a welcoming and professional attitude.</w:t>
      </w:r>
    </w:p>
    <w:p w14:paraId="07EA4309" w14:textId="77777777" w:rsidR="0092660A" w:rsidRPr="00CD2A0B" w:rsidRDefault="0092660A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411A6FBC" w14:textId="77777777" w:rsidR="0092660A" w:rsidRPr="00CD2A0B" w:rsidRDefault="00CD2A0B">
      <w:pPr>
        <w:spacing w:line="220" w:lineRule="exact"/>
        <w:ind w:left="100" w:right="316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>Experience with Nikon and Canon DSLR camera systems, Nikon flash systems, 360 video, studio lighting, GoPro cameras, remote cameras,</w:t>
      </w:r>
      <w:r w:rsidRPr="00CD2A0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sz w:val="22"/>
          <w:szCs w:val="22"/>
        </w:rPr>
        <w:t xml:space="preserve">Adobe software (Photoshop, Lightroom, Premiere), </w:t>
      </w:r>
      <w:r w:rsidRPr="00CD2A0B">
        <w:rPr>
          <w:rFonts w:asciiTheme="minorHAnsi" w:hAnsiTheme="minorHAnsi" w:cstheme="minorHAnsi"/>
          <w:sz w:val="22"/>
          <w:szCs w:val="22"/>
        </w:rPr>
        <w:t>Photo Mechanic, social media (Facebook,</w:t>
      </w:r>
      <w:r w:rsidRPr="00CD2A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CD2A0B">
        <w:rPr>
          <w:rFonts w:asciiTheme="minorHAnsi" w:hAnsiTheme="minorHAnsi" w:cstheme="minorHAnsi"/>
          <w:sz w:val="22"/>
          <w:szCs w:val="22"/>
        </w:rPr>
        <w:t>witte</w:t>
      </w:r>
      <w:r w:rsidRPr="00CD2A0B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CD2A0B">
        <w:rPr>
          <w:rFonts w:asciiTheme="minorHAnsi" w:hAnsiTheme="minorHAnsi" w:cstheme="minorHAnsi"/>
          <w:sz w:val="22"/>
          <w:szCs w:val="22"/>
        </w:rPr>
        <w:t>, Instagram, Snap Chat)</w:t>
      </w:r>
    </w:p>
    <w:p w14:paraId="2E3D535E" w14:textId="77777777" w:rsidR="0092660A" w:rsidRPr="00CD2A0B" w:rsidRDefault="0092660A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01B40F59" w14:textId="77777777" w:rsidR="0092660A" w:rsidRPr="00CD2A0B" w:rsidRDefault="009266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BD86C5" w14:textId="77777777" w:rsidR="0092660A" w:rsidRPr="00CD2A0B" w:rsidRDefault="00CD2A0B">
      <w:pPr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REFERENCES</w:t>
      </w:r>
    </w:p>
    <w:p w14:paraId="48E831AC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Dave Zapotosk</w:t>
      </w:r>
      <w:r w:rsidRPr="00CD2A0B">
        <w:rPr>
          <w:rFonts w:asciiTheme="minorHAnsi" w:hAnsiTheme="minorHAnsi" w:cstheme="minorHAnsi"/>
          <w:b/>
          <w:spacing w:val="-12"/>
          <w:sz w:val="22"/>
          <w:szCs w:val="22"/>
        </w:rPr>
        <w:t>y</w:t>
      </w:r>
      <w:r w:rsidRPr="00CD2A0B">
        <w:rPr>
          <w:rFonts w:asciiTheme="minorHAnsi" w:hAnsiTheme="minorHAnsi" w:cstheme="minorHAnsi"/>
          <w:b/>
          <w:sz w:val="22"/>
          <w:szCs w:val="22"/>
        </w:rPr>
        <w:t>, Di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D2A0B">
        <w:rPr>
          <w:rFonts w:asciiTheme="minorHAnsi" w:hAnsiTheme="minorHAnsi" w:cstheme="minorHAnsi"/>
          <w:b/>
          <w:sz w:val="22"/>
          <w:szCs w:val="22"/>
        </w:rPr>
        <w:t>ector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of Photograph</w:t>
      </w:r>
      <w:r w:rsidRPr="00CD2A0B">
        <w:rPr>
          <w:rFonts w:asciiTheme="minorHAnsi" w:hAnsiTheme="minorHAnsi" w:cstheme="minorHAnsi"/>
          <w:b/>
          <w:spacing w:val="-12"/>
          <w:sz w:val="22"/>
          <w:szCs w:val="22"/>
        </w:rPr>
        <w:t>y</w:t>
      </w:r>
      <w:r w:rsidRPr="00CD2A0B">
        <w:rPr>
          <w:rFonts w:asciiTheme="minorHAnsi" w:hAnsiTheme="minorHAnsi" w:cstheme="minorHAnsi"/>
          <w:b/>
          <w:sz w:val="22"/>
          <w:szCs w:val="22"/>
        </w:rPr>
        <w:t>,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The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pacing w:val="-20"/>
          <w:sz w:val="22"/>
          <w:szCs w:val="22"/>
        </w:rPr>
        <w:t>T</w:t>
      </w:r>
      <w:r w:rsidRPr="00CD2A0B">
        <w:rPr>
          <w:rFonts w:asciiTheme="minorHAnsi" w:hAnsiTheme="minorHAnsi" w:cstheme="minorHAnsi"/>
          <w:b/>
          <w:sz w:val="22"/>
          <w:szCs w:val="22"/>
        </w:rPr>
        <w:t>oledo Blade</w:t>
      </w:r>
    </w:p>
    <w:p w14:paraId="0EC678DE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CD2A0B">
        <w:rPr>
          <w:rFonts w:asciiTheme="minorHAnsi" w:hAnsiTheme="minorHAnsi" w:cstheme="minorHAnsi"/>
          <w:sz w:val="22"/>
          <w:szCs w:val="22"/>
        </w:rPr>
        <w:t>orking relationship:</w:t>
      </w:r>
      <w:r w:rsidRPr="00CD2A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CD2A0B">
        <w:rPr>
          <w:rFonts w:asciiTheme="minorHAnsi" w:hAnsiTheme="minorHAnsi" w:cstheme="minorHAnsi"/>
          <w:sz w:val="22"/>
          <w:szCs w:val="22"/>
        </w:rPr>
        <w:t>oledo Blade internship advisor</w:t>
      </w:r>
    </w:p>
    <w:p w14:paraId="6F1786E8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 xml:space="preserve">Cell: 419-349-0550 Email: </w:t>
      </w:r>
      <w:hyperlink r:id="rId5">
        <w:r w:rsidRPr="00CD2A0B">
          <w:rPr>
            <w:rFonts w:asciiTheme="minorHAnsi" w:hAnsiTheme="minorHAnsi" w:cstheme="minorHAnsi"/>
            <w:sz w:val="22"/>
            <w:szCs w:val="22"/>
            <w:u w:val="single" w:color="000000"/>
          </w:rPr>
          <w:t>davezap@theblade.com</w:t>
        </w:r>
      </w:hyperlink>
    </w:p>
    <w:p w14:paraId="749F5D33" w14:textId="77777777" w:rsidR="0092660A" w:rsidRPr="00CD2A0B" w:rsidRDefault="009266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C77586" w14:textId="77777777" w:rsidR="0092660A" w:rsidRPr="00CD2A0B" w:rsidRDefault="00CD2A0B">
      <w:pPr>
        <w:spacing w:before="31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Curt Chandle</w:t>
      </w:r>
      <w:r w:rsidRPr="00CD2A0B">
        <w:rPr>
          <w:rFonts w:asciiTheme="minorHAnsi" w:hAnsiTheme="minorHAnsi" w:cstheme="minorHAnsi"/>
          <w:b/>
          <w:spacing w:val="-20"/>
          <w:sz w:val="22"/>
          <w:szCs w:val="22"/>
        </w:rPr>
        <w:t>r</w:t>
      </w:r>
      <w:r w:rsidRPr="00CD2A0B">
        <w:rPr>
          <w:rFonts w:asciiTheme="minorHAnsi" w:hAnsiTheme="minorHAnsi" w:cstheme="minorHAnsi"/>
          <w:b/>
          <w:sz w:val="22"/>
          <w:szCs w:val="22"/>
        </w:rPr>
        <w:t>,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pacing w:val="-8"/>
          <w:sz w:val="22"/>
          <w:szCs w:val="22"/>
        </w:rPr>
        <w:t>V</w:t>
      </w:r>
      <w:r w:rsidRPr="00CD2A0B">
        <w:rPr>
          <w:rFonts w:asciiTheme="minorHAnsi" w:hAnsiTheme="minorHAnsi" w:cstheme="minorHAnsi"/>
          <w:b/>
          <w:sz w:val="22"/>
          <w:szCs w:val="22"/>
        </w:rPr>
        <w:t>isual Journalism facult</w:t>
      </w:r>
      <w:r w:rsidRPr="00CD2A0B">
        <w:rPr>
          <w:rFonts w:asciiTheme="minorHAnsi" w:hAnsiTheme="minorHAnsi" w:cstheme="minorHAnsi"/>
          <w:b/>
          <w:spacing w:val="-12"/>
          <w:sz w:val="22"/>
          <w:szCs w:val="22"/>
        </w:rPr>
        <w:t>y</w:t>
      </w:r>
      <w:r w:rsidRPr="00CD2A0B">
        <w:rPr>
          <w:rFonts w:asciiTheme="minorHAnsi" w:hAnsiTheme="minorHAnsi" w:cstheme="minorHAnsi"/>
          <w:b/>
          <w:sz w:val="22"/>
          <w:szCs w:val="22"/>
        </w:rPr>
        <w:t>, Penn State University College of Communications</w:t>
      </w:r>
    </w:p>
    <w:p w14:paraId="1EF4633C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CD2A0B">
        <w:rPr>
          <w:rFonts w:asciiTheme="minorHAnsi" w:hAnsiTheme="minorHAnsi" w:cstheme="minorHAnsi"/>
          <w:sz w:val="22"/>
          <w:szCs w:val="22"/>
        </w:rPr>
        <w:t xml:space="preserve">orking relationship: professor during visual journalism studies at Penn State, John Curley </w:t>
      </w:r>
      <w:r w:rsidRPr="00CD2A0B">
        <w:rPr>
          <w:rFonts w:asciiTheme="minorHAnsi" w:hAnsiTheme="minorHAnsi" w:cstheme="minorHAnsi"/>
          <w:sz w:val="22"/>
          <w:szCs w:val="22"/>
        </w:rPr>
        <w:t>Center for Sports Journalism</w:t>
      </w:r>
    </w:p>
    <w:p w14:paraId="208FA833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>Brazil</w:t>
      </w:r>
      <w:r w:rsidRPr="00CD2A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CD2A0B">
        <w:rPr>
          <w:rFonts w:asciiTheme="minorHAnsi" w:hAnsiTheme="minorHAnsi" w:cstheme="minorHAnsi"/>
          <w:sz w:val="22"/>
          <w:szCs w:val="22"/>
        </w:rPr>
        <w:t>rip</w:t>
      </w:r>
      <w:r w:rsidRPr="00CD2A0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sz w:val="22"/>
          <w:szCs w:val="22"/>
        </w:rPr>
        <w:t>Advisor</w:t>
      </w:r>
    </w:p>
    <w:p w14:paraId="4234773B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>O</w:t>
      </w:r>
      <w:r w:rsidRPr="00CD2A0B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CD2A0B">
        <w:rPr>
          <w:rFonts w:asciiTheme="minorHAnsi" w:hAnsiTheme="minorHAnsi" w:cstheme="minorHAnsi"/>
          <w:sz w:val="22"/>
          <w:szCs w:val="22"/>
        </w:rPr>
        <w:t xml:space="preserve">fice: 412-779-2370 Email: </w:t>
      </w:r>
      <w:hyperlink r:id="rId6">
        <w:r w:rsidRPr="00CD2A0B">
          <w:rPr>
            <w:rFonts w:asciiTheme="minorHAnsi" w:hAnsiTheme="minorHAnsi" w:cstheme="minorHAnsi"/>
            <w:sz w:val="22"/>
            <w:szCs w:val="22"/>
            <w:u w:val="single" w:color="000000"/>
          </w:rPr>
          <w:t>cwc</w:t>
        </w:r>
        <w:r w:rsidRPr="00CD2A0B">
          <w:rPr>
            <w:rFonts w:asciiTheme="minorHAnsi" w:hAnsiTheme="minorHAnsi" w:cstheme="minorHAnsi"/>
            <w:spacing w:val="-8"/>
            <w:sz w:val="22"/>
            <w:szCs w:val="22"/>
            <w:u w:val="single" w:color="000000"/>
          </w:rPr>
          <w:t>1</w:t>
        </w:r>
        <w:r w:rsidRPr="00CD2A0B">
          <w:rPr>
            <w:rFonts w:asciiTheme="minorHAnsi" w:hAnsiTheme="minorHAnsi" w:cstheme="minorHAnsi"/>
            <w:sz w:val="22"/>
            <w:szCs w:val="22"/>
            <w:u w:val="single" w:color="000000"/>
          </w:rPr>
          <w:t>1@psu.edu</w:t>
        </w:r>
      </w:hyperlink>
    </w:p>
    <w:p w14:paraId="71CEEFF1" w14:textId="77777777" w:rsidR="0092660A" w:rsidRPr="00CD2A0B" w:rsidRDefault="009266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D7E4C4" w14:textId="77777777" w:rsidR="0092660A" w:rsidRPr="00CD2A0B" w:rsidRDefault="00CD2A0B">
      <w:pPr>
        <w:spacing w:before="31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John Beale,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pacing w:val="-8"/>
          <w:sz w:val="22"/>
          <w:szCs w:val="22"/>
        </w:rPr>
        <w:t>V</w:t>
      </w:r>
      <w:r w:rsidRPr="00CD2A0B">
        <w:rPr>
          <w:rFonts w:asciiTheme="minorHAnsi" w:hAnsiTheme="minorHAnsi" w:cstheme="minorHAnsi"/>
          <w:b/>
          <w:sz w:val="22"/>
          <w:szCs w:val="22"/>
        </w:rPr>
        <w:t>isual Journalism facult</w:t>
      </w:r>
      <w:r w:rsidRPr="00CD2A0B">
        <w:rPr>
          <w:rFonts w:asciiTheme="minorHAnsi" w:hAnsiTheme="minorHAnsi" w:cstheme="minorHAnsi"/>
          <w:b/>
          <w:spacing w:val="-12"/>
          <w:sz w:val="22"/>
          <w:szCs w:val="22"/>
        </w:rPr>
        <w:t>y</w:t>
      </w:r>
      <w:r w:rsidRPr="00CD2A0B">
        <w:rPr>
          <w:rFonts w:asciiTheme="minorHAnsi" w:hAnsiTheme="minorHAnsi" w:cstheme="minorHAnsi"/>
          <w:b/>
          <w:sz w:val="22"/>
          <w:szCs w:val="22"/>
        </w:rPr>
        <w:t>, Penn State University College of Communications</w:t>
      </w:r>
    </w:p>
    <w:p w14:paraId="3770028E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CD2A0B">
        <w:rPr>
          <w:rFonts w:asciiTheme="minorHAnsi" w:hAnsiTheme="minorHAnsi" w:cstheme="minorHAnsi"/>
          <w:sz w:val="22"/>
          <w:szCs w:val="22"/>
        </w:rPr>
        <w:t xml:space="preserve">orking relationship: </w:t>
      </w:r>
      <w:r w:rsidRPr="00CD2A0B">
        <w:rPr>
          <w:rFonts w:asciiTheme="minorHAnsi" w:hAnsiTheme="minorHAnsi" w:cstheme="minorHAnsi"/>
          <w:sz w:val="22"/>
          <w:szCs w:val="22"/>
        </w:rPr>
        <w:t>professor during visual journalism studies at Penn State, John Curley Center for Sports Journalism</w:t>
      </w:r>
    </w:p>
    <w:p w14:paraId="5F1EC2C6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>Cuba</w:t>
      </w:r>
      <w:r w:rsidRPr="00CD2A0B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CD2A0B">
        <w:rPr>
          <w:rFonts w:asciiTheme="minorHAnsi" w:hAnsiTheme="minorHAnsi" w:cstheme="minorHAnsi"/>
          <w:sz w:val="22"/>
          <w:szCs w:val="22"/>
        </w:rPr>
        <w:t>rip</w:t>
      </w:r>
      <w:r w:rsidRPr="00CD2A0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sz w:val="22"/>
          <w:szCs w:val="22"/>
        </w:rPr>
        <w:t>Adviso</w:t>
      </w:r>
      <w:r w:rsidRPr="00CD2A0B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CD2A0B">
        <w:rPr>
          <w:rFonts w:asciiTheme="minorHAnsi" w:hAnsiTheme="minorHAnsi" w:cstheme="minorHAnsi"/>
          <w:sz w:val="22"/>
          <w:szCs w:val="22"/>
        </w:rPr>
        <w:t>, Mentor</w:t>
      </w:r>
    </w:p>
    <w:p w14:paraId="3A2300D2" w14:textId="77777777" w:rsidR="0092660A" w:rsidRPr="00CD2A0B" w:rsidRDefault="00CD2A0B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 xml:space="preserve">Cell: 412-580-4083  Email: </w:t>
      </w:r>
      <w:hyperlink r:id="rId7">
        <w:r w:rsidRPr="00CD2A0B">
          <w:rPr>
            <w:rFonts w:asciiTheme="minorHAnsi" w:hAnsiTheme="minorHAnsi" w:cstheme="minorHAnsi"/>
            <w:sz w:val="22"/>
            <w:szCs w:val="22"/>
            <w:u w:val="single" w:color="000000"/>
          </w:rPr>
          <w:t>jhb169@psu.edu</w:t>
        </w:r>
      </w:hyperlink>
    </w:p>
    <w:p w14:paraId="6BE3386D" w14:textId="77777777" w:rsidR="0092660A" w:rsidRPr="00CD2A0B" w:rsidRDefault="0092660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F89A06" w14:textId="77777777" w:rsidR="0092660A" w:rsidRPr="00CD2A0B" w:rsidRDefault="00CD2A0B">
      <w:pPr>
        <w:spacing w:before="31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John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pacing w:val="-12"/>
          <w:sz w:val="22"/>
          <w:szCs w:val="22"/>
        </w:rPr>
        <w:t>W</w:t>
      </w:r>
      <w:r w:rsidRPr="00CD2A0B">
        <w:rPr>
          <w:rFonts w:asciiTheme="minorHAnsi" w:hAnsiTheme="minorHAnsi" w:cstheme="minorHAnsi"/>
          <w:b/>
          <w:sz w:val="22"/>
          <w:szCs w:val="22"/>
        </w:rPr>
        <w:t>alke</w:t>
      </w:r>
      <w:r w:rsidRPr="00CD2A0B">
        <w:rPr>
          <w:rFonts w:asciiTheme="minorHAnsi" w:hAnsiTheme="minorHAnsi" w:cstheme="minorHAnsi"/>
          <w:b/>
          <w:spacing w:val="-20"/>
          <w:sz w:val="22"/>
          <w:szCs w:val="22"/>
        </w:rPr>
        <w:t>r</w:t>
      </w:r>
      <w:r w:rsidRPr="00CD2A0B">
        <w:rPr>
          <w:rFonts w:asciiTheme="minorHAnsi" w:hAnsiTheme="minorHAnsi" w:cstheme="minorHAnsi"/>
          <w:b/>
          <w:sz w:val="22"/>
          <w:szCs w:val="22"/>
        </w:rPr>
        <w:t>, Photography Editor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 xml:space="preserve">at </w:t>
      </w:r>
      <w:r w:rsidRPr="00CD2A0B">
        <w:rPr>
          <w:rFonts w:asciiTheme="minorHAnsi" w:hAnsiTheme="minorHAnsi" w:cstheme="minorHAnsi"/>
          <w:b/>
          <w:sz w:val="22"/>
          <w:szCs w:val="22"/>
        </w:rPr>
        <w:t>GateHouse Media &amp; National P</w:t>
      </w:r>
      <w:r w:rsidRPr="00CD2A0B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D2A0B">
        <w:rPr>
          <w:rFonts w:asciiTheme="minorHAnsi" w:hAnsiTheme="minorHAnsi" w:cstheme="minorHAnsi"/>
          <w:b/>
          <w:sz w:val="22"/>
          <w:szCs w:val="22"/>
        </w:rPr>
        <w:t>ess Photographers</w:t>
      </w:r>
      <w:r w:rsidRPr="00CD2A0B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b/>
          <w:sz w:val="22"/>
          <w:szCs w:val="22"/>
        </w:rPr>
        <w:t>Association Northern</w:t>
      </w:r>
    </w:p>
    <w:p w14:paraId="0A39855D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b/>
          <w:sz w:val="22"/>
          <w:szCs w:val="22"/>
        </w:rPr>
        <w:t>Short Course Chair</w:t>
      </w:r>
    </w:p>
    <w:p w14:paraId="5BBE0891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CD2A0B">
        <w:rPr>
          <w:rFonts w:asciiTheme="minorHAnsi" w:hAnsiTheme="minorHAnsi" w:cstheme="minorHAnsi"/>
          <w:sz w:val="22"/>
          <w:szCs w:val="22"/>
        </w:rPr>
        <w:t>orking relationship: National Press Photographers</w:t>
      </w:r>
      <w:r w:rsidRPr="00CD2A0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sz w:val="22"/>
          <w:szCs w:val="22"/>
        </w:rPr>
        <w:t>Association: Northern Short Course Social Media Chair</w:t>
      </w:r>
      <w:r w:rsidRPr="00CD2A0B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D2A0B">
        <w:rPr>
          <w:rFonts w:asciiTheme="minorHAnsi" w:hAnsiTheme="minorHAnsi" w:cstheme="minorHAnsi"/>
          <w:sz w:val="22"/>
          <w:szCs w:val="22"/>
        </w:rPr>
        <w:t>Advisor</w:t>
      </w:r>
    </w:p>
    <w:p w14:paraId="245B7CF7" w14:textId="77777777" w:rsidR="0092660A" w:rsidRPr="00CD2A0B" w:rsidRDefault="00CD2A0B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CD2A0B">
        <w:rPr>
          <w:rFonts w:asciiTheme="minorHAnsi" w:hAnsiTheme="minorHAnsi" w:cstheme="minorHAnsi"/>
          <w:sz w:val="22"/>
          <w:szCs w:val="22"/>
        </w:rPr>
        <w:t xml:space="preserve">Cell: 978-580-6888  Email: </w:t>
      </w:r>
      <w:hyperlink r:id="rId8">
        <w:r w:rsidRPr="00CD2A0B">
          <w:rPr>
            <w:rFonts w:asciiTheme="minorHAnsi" w:hAnsiTheme="minorHAnsi" w:cstheme="minorHAnsi"/>
            <w:sz w:val="22"/>
            <w:szCs w:val="22"/>
            <w:u w:val="single" w:color="000000"/>
          </w:rPr>
          <w:t>jrwalker@wickedlocal.com</w:t>
        </w:r>
      </w:hyperlink>
    </w:p>
    <w:sectPr w:rsidR="0092660A" w:rsidRPr="00CD2A0B">
      <w:pgSz w:w="12240" w:h="15840"/>
      <w:pgMar w:top="860" w:right="7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71C"/>
    <w:multiLevelType w:val="multilevel"/>
    <w:tmpl w:val="CA325B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60A"/>
    <w:rsid w:val="0092660A"/>
    <w:rsid w:val="00CD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FDA8DEB"/>
  <w15:docId w15:val="{9446988A-ACB1-4143-B22A-55747B9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rwalker@wickedloca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hb169@psu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wc11@psu.edu" TargetMode="External"/><Relationship Id="rId5" Type="http://schemas.openxmlformats.org/officeDocument/2006/relationships/hyperlink" Target="mailto:davezap@theblade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795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2021-06-14T13:13:00Z</dcterms:created>
  <dcterms:modified xsi:type="dcterms:W3CDTF">2021-06-14T13:22:00Z</dcterms:modified>
</cp:coreProperties>
</file>